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C6D" w14:textId="45A88FD5" w:rsidR="007E445E" w:rsidRPr="007E445E" w:rsidRDefault="007E445E" w:rsidP="007E445E">
      <w:pPr>
        <w:tabs>
          <w:tab w:val="left" w:pos="2010"/>
        </w:tabs>
        <w:spacing w:before="120" w:line="276" w:lineRule="auto"/>
        <w:jc w:val="left"/>
        <w:rPr>
          <w:rFonts w:ascii="Verdana" w:hAnsi="Verdana" w:cstheme="minorHAnsi"/>
          <w:b/>
          <w:bCs/>
          <w:sz w:val="16"/>
          <w:szCs w:val="16"/>
        </w:rPr>
      </w:pPr>
    </w:p>
    <w:p w14:paraId="789F78CD"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75679D" w:rsidRDefault="001068D7" w:rsidP="00345526">
            <w:pPr>
              <w:ind w:right="28"/>
              <w:jc w:val="left"/>
              <w:rPr>
                <w:rFonts w:ascii="Verdana" w:hAnsi="Verdana" w:cstheme="minorHAnsi"/>
                <w:sz w:val="18"/>
                <w:szCs w:val="18"/>
                <w:u w:val="single"/>
              </w:rPr>
            </w:pPr>
            <w:r w:rsidRPr="0075679D">
              <w:rPr>
                <w:rFonts w:ascii="Verdana" w:hAnsi="Verdana" w:cstheme="minorHAnsi"/>
                <w:sz w:val="18"/>
                <w:szCs w:val="18"/>
                <w:u w:val="single"/>
              </w:rPr>
              <w:t>Wykonawca</w:t>
            </w:r>
            <w:r w:rsidR="002B3C41" w:rsidRPr="0075679D">
              <w:rPr>
                <w:rFonts w:ascii="Verdana" w:hAnsi="Verdana" w:cstheme="minorHAnsi"/>
                <w:sz w:val="18"/>
                <w:szCs w:val="18"/>
                <w:u w:val="single"/>
              </w:rPr>
              <w:t xml:space="preserve"> (podmiot przetwarzający)</w:t>
            </w:r>
          </w:p>
          <w:p w14:paraId="79E5977F" w14:textId="77777777" w:rsidR="001068D7" w:rsidRPr="0075679D" w:rsidRDefault="001068D7" w:rsidP="00345526">
            <w:pPr>
              <w:ind w:right="28"/>
              <w:jc w:val="left"/>
              <w:rPr>
                <w:rFonts w:ascii="Verdana" w:hAnsi="Verdana" w:cstheme="minorHAnsi"/>
                <w:sz w:val="18"/>
                <w:szCs w:val="18"/>
              </w:rPr>
            </w:pPr>
          </w:p>
          <w:p w14:paraId="77F1CA76" w14:textId="77777777" w:rsidR="001068D7" w:rsidRPr="0075679D" w:rsidRDefault="001068D7" w:rsidP="00345526">
            <w:pPr>
              <w:ind w:right="28"/>
              <w:jc w:val="center"/>
              <w:rPr>
                <w:rFonts w:ascii="Verdana" w:hAnsi="Verdana" w:cstheme="minorHAnsi"/>
                <w:sz w:val="18"/>
                <w:szCs w:val="18"/>
              </w:rPr>
            </w:pPr>
            <w:r w:rsidRPr="0075679D">
              <w:rPr>
                <w:rFonts w:ascii="Verdana" w:hAnsi="Verdana" w:cstheme="minorHAnsi"/>
                <w:sz w:val="18"/>
                <w:szCs w:val="18"/>
              </w:rPr>
              <w:t>…………………………………………………</w:t>
            </w:r>
          </w:p>
          <w:p w14:paraId="11F0FD4B" w14:textId="77777777" w:rsidR="001068D7" w:rsidRPr="0075679D" w:rsidRDefault="001068D7" w:rsidP="00345526">
            <w:pPr>
              <w:ind w:right="28"/>
              <w:jc w:val="center"/>
              <w:rPr>
                <w:rFonts w:ascii="Verdana" w:hAnsi="Verdana" w:cstheme="minorHAnsi"/>
                <w:sz w:val="18"/>
                <w:szCs w:val="18"/>
              </w:rPr>
            </w:pPr>
            <w:r w:rsidRPr="0075679D">
              <w:rPr>
                <w:rFonts w:ascii="Verdana" w:hAnsi="Verdana" w:cstheme="minorHAnsi"/>
                <w:sz w:val="18"/>
                <w:szCs w:val="18"/>
              </w:rPr>
              <w:t>……………………………………………….</w:t>
            </w:r>
          </w:p>
          <w:p w14:paraId="6531D36D" w14:textId="77777777" w:rsidR="001068D7" w:rsidRPr="0075679D" w:rsidRDefault="001068D7" w:rsidP="00345526">
            <w:pPr>
              <w:ind w:right="28"/>
              <w:jc w:val="center"/>
              <w:rPr>
                <w:rFonts w:ascii="Verdana" w:hAnsi="Verdana" w:cstheme="minorHAnsi"/>
                <w:sz w:val="18"/>
                <w:szCs w:val="18"/>
              </w:rPr>
            </w:pPr>
            <w:r w:rsidRPr="0075679D">
              <w:rPr>
                <w:rFonts w:ascii="Verdana" w:hAnsi="Verdana" w:cstheme="minorHAnsi"/>
                <w:sz w:val="18"/>
                <w:szCs w:val="18"/>
              </w:rPr>
              <w:t>Nazwa i adres</w:t>
            </w:r>
          </w:p>
          <w:p w14:paraId="4388EABE" w14:textId="77777777" w:rsidR="001068D7" w:rsidRPr="0075679D"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75679D"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75679D" w:rsidRDefault="001068D7" w:rsidP="00345526">
            <w:pPr>
              <w:spacing w:line="360" w:lineRule="auto"/>
              <w:rPr>
                <w:rFonts w:ascii="Verdana" w:eastAsiaTheme="majorEastAsia" w:hAnsi="Verdana" w:cstheme="minorHAnsi"/>
                <w:sz w:val="18"/>
                <w:szCs w:val="18"/>
                <w:u w:val="single"/>
              </w:rPr>
            </w:pPr>
            <w:r w:rsidRPr="0075679D">
              <w:rPr>
                <w:rFonts w:ascii="Verdana" w:eastAsiaTheme="majorEastAsia" w:hAnsi="Verdana" w:cstheme="minorHAnsi"/>
                <w:sz w:val="18"/>
                <w:szCs w:val="18"/>
                <w:u w:val="single"/>
              </w:rPr>
              <w:t xml:space="preserve">Zamawiający </w:t>
            </w:r>
          </w:p>
          <w:p w14:paraId="0B79D2BE" w14:textId="77777777" w:rsidR="001068D7" w:rsidRPr="0075679D" w:rsidRDefault="001068D7" w:rsidP="004D5BBC">
            <w:pPr>
              <w:spacing w:before="120" w:after="120" w:line="276" w:lineRule="auto"/>
              <w:contextualSpacing/>
              <w:jc w:val="center"/>
              <w:rPr>
                <w:rFonts w:ascii="Verdana" w:eastAsia="Calibri" w:hAnsi="Verdana" w:cstheme="minorHAnsi"/>
                <w:sz w:val="18"/>
                <w:szCs w:val="18"/>
              </w:rPr>
            </w:pPr>
            <w:r w:rsidRPr="0075679D">
              <w:rPr>
                <w:rFonts w:ascii="Verdana" w:eastAsia="Calibri" w:hAnsi="Verdana" w:cstheme="minorHAnsi"/>
                <w:sz w:val="18"/>
                <w:szCs w:val="18"/>
              </w:rPr>
              <w:t>PGE Dystrybucja S.A.</w:t>
            </w:r>
          </w:p>
          <w:p w14:paraId="5B966D22" w14:textId="77777777" w:rsidR="001068D7" w:rsidRPr="0075679D" w:rsidRDefault="001068D7" w:rsidP="004D5BBC">
            <w:pPr>
              <w:spacing w:before="120" w:after="120" w:line="276" w:lineRule="auto"/>
              <w:contextualSpacing/>
              <w:jc w:val="center"/>
              <w:rPr>
                <w:rFonts w:ascii="Verdana" w:eastAsia="Calibri" w:hAnsi="Verdana" w:cstheme="minorHAnsi"/>
                <w:sz w:val="18"/>
                <w:szCs w:val="18"/>
              </w:rPr>
            </w:pPr>
            <w:r w:rsidRPr="0075679D">
              <w:rPr>
                <w:rFonts w:ascii="Verdana" w:eastAsia="Calibri" w:hAnsi="Verdana" w:cstheme="minorHAnsi"/>
                <w:sz w:val="18"/>
                <w:szCs w:val="18"/>
              </w:rPr>
              <w:t>w imieniu i na rzecz której działa:</w:t>
            </w:r>
          </w:p>
          <w:p w14:paraId="34E58E57" w14:textId="2CCC916F" w:rsidR="001068D7" w:rsidRPr="0075679D" w:rsidRDefault="001068D7" w:rsidP="004D5BBC">
            <w:pPr>
              <w:spacing w:before="120" w:after="120" w:line="276" w:lineRule="auto"/>
              <w:contextualSpacing/>
              <w:jc w:val="center"/>
              <w:rPr>
                <w:rFonts w:ascii="Verdana" w:eastAsia="Calibri" w:hAnsi="Verdana" w:cstheme="minorHAnsi"/>
                <w:b/>
                <w:sz w:val="18"/>
                <w:szCs w:val="18"/>
              </w:rPr>
            </w:pPr>
            <w:r w:rsidRPr="0075679D">
              <w:rPr>
                <w:rFonts w:ascii="Verdana" w:eastAsia="Calibri" w:hAnsi="Verdana" w:cstheme="minorHAnsi"/>
                <w:b/>
                <w:sz w:val="18"/>
                <w:szCs w:val="18"/>
              </w:rPr>
              <w:t xml:space="preserve">PGE Dystrybucja S.A. Oddział </w:t>
            </w:r>
            <w:r w:rsidR="00F47155" w:rsidRPr="0075679D">
              <w:rPr>
                <w:rFonts w:ascii="Verdana" w:eastAsia="Calibri" w:hAnsi="Verdana" w:cstheme="minorHAnsi"/>
                <w:b/>
                <w:sz w:val="18"/>
                <w:szCs w:val="18"/>
              </w:rPr>
              <w:t>Zamość</w:t>
            </w:r>
          </w:p>
          <w:p w14:paraId="3BEE62C1" w14:textId="2746BB48" w:rsidR="001068D7" w:rsidRPr="0075679D" w:rsidRDefault="00F47155" w:rsidP="004D5BBC">
            <w:pPr>
              <w:spacing w:before="120" w:after="120" w:line="276" w:lineRule="auto"/>
              <w:contextualSpacing/>
              <w:jc w:val="center"/>
              <w:rPr>
                <w:rFonts w:ascii="Verdana" w:eastAsia="Calibri" w:hAnsi="Verdana" w:cstheme="minorHAnsi"/>
                <w:b/>
                <w:sz w:val="18"/>
                <w:szCs w:val="18"/>
              </w:rPr>
            </w:pPr>
            <w:r w:rsidRPr="0075679D">
              <w:rPr>
                <w:rFonts w:ascii="Verdana" w:eastAsia="Calibri" w:hAnsi="Verdana" w:cstheme="minorHAnsi"/>
                <w:b/>
                <w:sz w:val="18"/>
                <w:szCs w:val="18"/>
              </w:rPr>
              <w:t>ul.  Koźmiana  1</w:t>
            </w:r>
            <w:r w:rsidR="000F79BC" w:rsidRPr="0075679D">
              <w:rPr>
                <w:rFonts w:ascii="Verdana" w:eastAsia="Calibri" w:hAnsi="Verdana" w:cstheme="minorHAnsi"/>
                <w:b/>
                <w:sz w:val="18"/>
                <w:szCs w:val="18"/>
              </w:rPr>
              <w:t xml:space="preserve">, </w:t>
            </w:r>
            <w:r w:rsidRPr="0075679D">
              <w:rPr>
                <w:rFonts w:ascii="Verdana" w:eastAsia="Calibri" w:hAnsi="Verdana" w:cstheme="minorHAnsi"/>
                <w:b/>
                <w:sz w:val="18"/>
                <w:szCs w:val="18"/>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0DE89604" w:rsidR="00533FAA" w:rsidRPr="0075679D" w:rsidRDefault="00547A1B" w:rsidP="00201D4A">
      <w:pPr>
        <w:rPr>
          <w:rFonts w:ascii="Verdana" w:hAnsi="Verdana" w:cstheme="minorHAnsi"/>
          <w:b/>
          <w:bCs/>
          <w:sz w:val="18"/>
          <w:szCs w:val="18"/>
        </w:rPr>
      </w:pPr>
      <w:r w:rsidRPr="005E37E5">
        <w:rPr>
          <w:rFonts w:ascii="Verdana" w:hAnsi="Verdana" w:cstheme="minorHAnsi"/>
          <w:sz w:val="16"/>
          <w:szCs w:val="16"/>
          <w:lang w:eastAsia="pl-PL"/>
        </w:rPr>
        <w:t xml:space="preserve">W związku z Ofertą Wykonawcy </w:t>
      </w:r>
      <w:r w:rsidRPr="00653154">
        <w:rPr>
          <w:rFonts w:ascii="Verdana" w:hAnsi="Verdana" w:cstheme="minorHAnsi"/>
          <w:sz w:val="18"/>
          <w:szCs w:val="18"/>
          <w:lang w:eastAsia="pl-PL"/>
        </w:rPr>
        <w:t>złożoną</w:t>
      </w:r>
      <w:r w:rsidR="00533FAA" w:rsidRPr="00653154">
        <w:rPr>
          <w:rFonts w:ascii="Verdana" w:hAnsi="Verdana" w:cstheme="minorHAnsi"/>
          <w:sz w:val="18"/>
          <w:szCs w:val="18"/>
          <w:lang w:eastAsia="pl-PL"/>
        </w:rPr>
        <w:t xml:space="preserve"> w postępowaniu zakupowym </w:t>
      </w:r>
      <w:r w:rsidR="00083B81">
        <w:rPr>
          <w:rFonts w:ascii="Verdana" w:hAnsi="Verdana" w:cstheme="minorHAnsi"/>
          <w:sz w:val="18"/>
          <w:szCs w:val="18"/>
          <w:lang w:eastAsia="pl-PL"/>
        </w:rPr>
        <w:br/>
      </w:r>
      <w:r w:rsidR="00533FAA" w:rsidRPr="00653154">
        <w:rPr>
          <w:rFonts w:ascii="Verdana" w:hAnsi="Verdana" w:cstheme="minorHAnsi"/>
          <w:sz w:val="18"/>
          <w:szCs w:val="18"/>
          <w:lang w:eastAsia="pl-PL"/>
        </w:rPr>
        <w:t xml:space="preserve">nr </w:t>
      </w:r>
      <w:r w:rsidR="00970912" w:rsidRPr="00970912">
        <w:rPr>
          <w:rFonts w:ascii="Verdana" w:hAnsi="Verdana" w:cstheme="minorHAnsi"/>
          <w:b/>
          <w:sz w:val="18"/>
          <w:szCs w:val="18"/>
          <w:lang w:eastAsia="pl-PL"/>
        </w:rPr>
        <w:t>POST/DYS/OZ/GZ/0</w:t>
      </w:r>
      <w:r w:rsidR="0075679D">
        <w:rPr>
          <w:rFonts w:ascii="Verdana" w:hAnsi="Verdana" w:cstheme="minorHAnsi"/>
          <w:b/>
          <w:sz w:val="18"/>
          <w:szCs w:val="18"/>
          <w:lang w:eastAsia="pl-PL"/>
        </w:rPr>
        <w:t>1182</w:t>
      </w:r>
      <w:r w:rsidR="00970912" w:rsidRPr="00970912">
        <w:rPr>
          <w:rFonts w:ascii="Verdana" w:hAnsi="Verdana" w:cstheme="minorHAnsi"/>
          <w:b/>
          <w:sz w:val="18"/>
          <w:szCs w:val="18"/>
          <w:lang w:eastAsia="pl-PL"/>
        </w:rPr>
        <w:t>/2026</w:t>
      </w:r>
      <w:r w:rsidR="00653154">
        <w:rPr>
          <w:rFonts w:ascii="Verdana" w:hAnsi="Verdana" w:cstheme="minorHAnsi"/>
          <w:b/>
          <w:sz w:val="18"/>
          <w:szCs w:val="18"/>
          <w:lang w:eastAsia="pl-PL"/>
        </w:rPr>
        <w:t xml:space="preserve">, </w:t>
      </w:r>
      <w:r w:rsidR="00533FAA" w:rsidRPr="00653154">
        <w:rPr>
          <w:rFonts w:ascii="Verdana" w:hAnsi="Verdana" w:cstheme="minorHAnsi"/>
          <w:sz w:val="18"/>
          <w:szCs w:val="18"/>
          <w:lang w:eastAsia="pl-PL"/>
        </w:rPr>
        <w:t xml:space="preserve">prowadzonym w trybie przetargu nieograniczonego </w:t>
      </w:r>
      <w:r w:rsidR="00EF1BBE" w:rsidRPr="00653154">
        <w:rPr>
          <w:rFonts w:ascii="Verdana" w:hAnsi="Verdana" w:cstheme="minorHAnsi"/>
          <w:sz w:val="18"/>
          <w:szCs w:val="18"/>
          <w:lang w:eastAsia="pl-PL"/>
        </w:rPr>
        <w:t>pn</w:t>
      </w:r>
      <w:r w:rsidR="00F44EB8" w:rsidRPr="00653154">
        <w:rPr>
          <w:rFonts w:ascii="Verdana" w:hAnsi="Verdana" w:cstheme="minorHAnsi"/>
          <w:sz w:val="18"/>
          <w:szCs w:val="18"/>
          <w:lang w:eastAsia="pl-PL"/>
        </w:rPr>
        <w:t>.</w:t>
      </w:r>
      <w:r w:rsidR="004D5BBC" w:rsidRPr="00653154">
        <w:rPr>
          <w:rFonts w:ascii="Verdana" w:hAnsi="Verdana"/>
          <w:sz w:val="18"/>
          <w:szCs w:val="18"/>
        </w:rPr>
        <w:t xml:space="preserve"> </w:t>
      </w:r>
      <w:r w:rsidR="0075679D" w:rsidRPr="0075679D">
        <w:rPr>
          <w:rFonts w:ascii="Verdana" w:hAnsi="Verdana"/>
          <w:b/>
          <w:bCs/>
          <w:sz w:val="18"/>
          <w:szCs w:val="18"/>
        </w:rPr>
        <w:t xml:space="preserve">Budowa linii kablowej </w:t>
      </w:r>
      <w:proofErr w:type="spellStart"/>
      <w:r w:rsidR="0075679D" w:rsidRPr="0075679D">
        <w:rPr>
          <w:rFonts w:ascii="Verdana" w:hAnsi="Verdana"/>
          <w:b/>
          <w:bCs/>
          <w:sz w:val="18"/>
          <w:szCs w:val="18"/>
        </w:rPr>
        <w:t>nN</w:t>
      </w:r>
      <w:proofErr w:type="spellEnd"/>
      <w:r w:rsidR="0075679D" w:rsidRPr="0075679D">
        <w:rPr>
          <w:rFonts w:ascii="Verdana" w:hAnsi="Verdana"/>
          <w:b/>
          <w:bCs/>
          <w:sz w:val="18"/>
          <w:szCs w:val="18"/>
        </w:rPr>
        <w:t xml:space="preserve"> oraz kanalizacji kablowej od studni kablowej nr 151 do studni nr 126, w związku z przyłączeniem budynku wielolokalowego usługowo-handlowego </w:t>
      </w:r>
      <w:r w:rsidR="0075679D">
        <w:rPr>
          <w:rFonts w:ascii="Verdana" w:hAnsi="Verdana"/>
          <w:b/>
          <w:bCs/>
          <w:sz w:val="18"/>
          <w:szCs w:val="18"/>
        </w:rPr>
        <w:br/>
      </w:r>
      <w:r w:rsidR="0075679D" w:rsidRPr="0075679D">
        <w:rPr>
          <w:rFonts w:ascii="Verdana" w:hAnsi="Verdana"/>
          <w:b/>
          <w:bCs/>
          <w:sz w:val="18"/>
          <w:szCs w:val="18"/>
        </w:rPr>
        <w:t>w m. Zamość, ul. Staszica 3, dz. nr 73/3, 74/1, 73/4</w:t>
      </w:r>
      <w:r w:rsidR="00E42B8B" w:rsidRPr="0075679D">
        <w:rPr>
          <w:rFonts w:ascii="Verdana" w:eastAsia="Calibri" w:hAnsi="Verdana" w:cstheme="minorHAnsi"/>
          <w:b/>
          <w:bCs/>
          <w:sz w:val="18"/>
          <w:szCs w:val="18"/>
        </w:rPr>
        <w:t>,</w:t>
      </w:r>
      <w:r w:rsidR="00503E00" w:rsidRPr="0075679D">
        <w:rPr>
          <w:rFonts w:ascii="Verdana" w:eastAsia="Calibri" w:hAnsi="Verdana" w:cstheme="minorHAnsi"/>
          <w:b/>
          <w:bCs/>
          <w:sz w:val="18"/>
          <w:szCs w:val="18"/>
        </w:rPr>
        <w:t xml:space="preserve"> </w:t>
      </w:r>
      <w:r w:rsidR="00533FAA" w:rsidRPr="0075679D">
        <w:rPr>
          <w:rFonts w:ascii="Verdana" w:hAnsi="Verdana" w:cstheme="minorHAnsi"/>
          <w:sz w:val="18"/>
          <w:szCs w:val="18"/>
          <w:lang w:eastAsia="pl-PL"/>
        </w:rPr>
        <w:t>niżej</w:t>
      </w:r>
      <w:r w:rsidRPr="0075679D">
        <w:rPr>
          <w:rFonts w:ascii="Verdana" w:hAnsi="Verdana" w:cstheme="minorHAnsi"/>
          <w:sz w:val="18"/>
          <w:szCs w:val="18"/>
          <w:lang w:eastAsia="pl-PL"/>
        </w:rPr>
        <w:t xml:space="preserve"> wskazujemy informacje dotyczące zapewnienia gwarancji bezpieczeństwa przetwarzania</w:t>
      </w:r>
      <w:r w:rsidR="002B3C41" w:rsidRPr="0075679D">
        <w:rPr>
          <w:rFonts w:ascii="Verdana" w:hAnsi="Verdana" w:cstheme="minorHAnsi"/>
          <w:sz w:val="18"/>
          <w:szCs w:val="18"/>
          <w:lang w:eastAsia="pl-PL"/>
        </w:rPr>
        <w:t xml:space="preserve"> danych osobowych</w:t>
      </w:r>
      <w:r w:rsidR="00301BDD" w:rsidRPr="0075679D">
        <w:rPr>
          <w:rFonts w:ascii="Verdana" w:hAnsi="Verdana" w:cstheme="minorHAnsi"/>
          <w:sz w:val="18"/>
          <w:szCs w:val="18"/>
          <w:lang w:eastAsia="pl-PL"/>
        </w:rPr>
        <w:t>.</w:t>
      </w:r>
    </w:p>
    <w:p w14:paraId="1FB5DA0E" w14:textId="77777777" w:rsidR="00133589" w:rsidRPr="0075679D"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75679D"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75679D" w:rsidRDefault="002B3C41" w:rsidP="00EA7FDF">
            <w:pPr>
              <w:pStyle w:val="opis"/>
              <w:tabs>
                <w:tab w:val="left" w:pos="415"/>
              </w:tabs>
              <w:spacing w:line="300" w:lineRule="auto"/>
              <w:ind w:left="0" w:right="0"/>
              <w:jc w:val="center"/>
              <w:rPr>
                <w:rFonts w:ascii="Verdana" w:hAnsi="Verdana" w:cstheme="minorHAnsi"/>
                <w:i/>
                <w:sz w:val="18"/>
                <w:szCs w:val="18"/>
              </w:rPr>
            </w:pPr>
            <w:r w:rsidRPr="0075679D">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75679D" w:rsidRDefault="002B3C41" w:rsidP="00B045C8">
            <w:pPr>
              <w:pStyle w:val="opis"/>
              <w:spacing w:line="300" w:lineRule="auto"/>
              <w:ind w:left="0"/>
              <w:jc w:val="center"/>
              <w:rPr>
                <w:rFonts w:ascii="Verdana" w:hAnsi="Verdana" w:cstheme="minorHAnsi"/>
                <w:i/>
                <w:sz w:val="18"/>
                <w:szCs w:val="18"/>
              </w:rPr>
            </w:pPr>
            <w:r w:rsidRPr="0075679D">
              <w:rPr>
                <w:rFonts w:ascii="Verdana" w:hAnsi="Verdana" w:cstheme="minorHAnsi"/>
                <w:i/>
                <w:sz w:val="18"/>
                <w:szCs w:val="18"/>
              </w:rPr>
              <w:t>Wymagany przez Zmawiającego zakres informacji / Informacje Wykonawcy</w:t>
            </w:r>
            <w:r w:rsidR="00B045C8" w:rsidRPr="0075679D">
              <w:rPr>
                <w:rFonts w:ascii="Verdana" w:hAnsi="Verdana" w:cstheme="minorHAnsi"/>
                <w:i/>
                <w:sz w:val="18"/>
                <w:szCs w:val="18"/>
              </w:rPr>
              <w:t xml:space="preserve"> (podmiotu przetwarzającego dane osobowe)</w:t>
            </w:r>
          </w:p>
        </w:tc>
      </w:tr>
      <w:tr w:rsidR="002B3C41" w:rsidRPr="0075679D"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75679D" w:rsidRDefault="002B3C41"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75679D" w:rsidRDefault="002B3C41" w:rsidP="00EA7FDF">
            <w:pPr>
              <w:pStyle w:val="opis"/>
              <w:spacing w:line="300" w:lineRule="auto"/>
              <w:ind w:left="0"/>
              <w:jc w:val="left"/>
              <w:rPr>
                <w:rFonts w:ascii="Verdana" w:hAnsi="Verdana" w:cstheme="minorHAnsi"/>
                <w:sz w:val="18"/>
                <w:szCs w:val="18"/>
              </w:rPr>
            </w:pPr>
            <w:r w:rsidRPr="0075679D">
              <w:rPr>
                <w:rFonts w:ascii="Verdana" w:hAnsi="Verdana" w:cstheme="minorHAnsi"/>
                <w:sz w:val="18"/>
                <w:szCs w:val="18"/>
              </w:rPr>
              <w:t xml:space="preserve">Pełna nazwa podmiotu przetwarzającego dane </w:t>
            </w:r>
            <w:r w:rsidR="00E90ECF" w:rsidRPr="0075679D">
              <w:rPr>
                <w:rFonts w:ascii="Verdana" w:hAnsi="Verdana" w:cstheme="minorHAnsi"/>
                <w:sz w:val="18"/>
                <w:szCs w:val="18"/>
              </w:rPr>
              <w:t>osobowe</w:t>
            </w:r>
            <w:r w:rsidRPr="0075679D">
              <w:rPr>
                <w:rFonts w:ascii="Verdana" w:hAnsi="Verdana" w:cstheme="minorHAnsi"/>
                <w:sz w:val="18"/>
                <w:szCs w:val="18"/>
              </w:rPr>
              <w:t>:</w:t>
            </w:r>
          </w:p>
          <w:p w14:paraId="304F4E56" w14:textId="32FE2384" w:rsidR="002B3C41" w:rsidRPr="0075679D" w:rsidRDefault="005A3030" w:rsidP="00EA7FDF">
            <w:pPr>
              <w:pStyle w:val="opis"/>
              <w:spacing w:line="300" w:lineRule="auto"/>
              <w:ind w:left="0"/>
              <w:jc w:val="left"/>
              <w:rPr>
                <w:rFonts w:ascii="Verdana" w:hAnsi="Verdana" w:cstheme="minorHAnsi"/>
                <w:sz w:val="18"/>
                <w:szCs w:val="18"/>
              </w:rPr>
            </w:pPr>
            <w:r w:rsidRPr="0075679D">
              <w:rPr>
                <w:rFonts w:ascii="Verdana" w:hAnsi="Verdana" w:cstheme="minorHAnsi"/>
                <w:sz w:val="18"/>
                <w:szCs w:val="18"/>
              </w:rPr>
              <w:t>...</w:t>
            </w:r>
          </w:p>
        </w:tc>
      </w:tr>
      <w:tr w:rsidR="002B3C41" w:rsidRPr="0075679D"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75679D" w:rsidRDefault="002B3C41"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75679D" w:rsidRDefault="002B3C41" w:rsidP="002B3C41">
            <w:pPr>
              <w:rPr>
                <w:rFonts w:ascii="Verdana" w:hAnsi="Verdana" w:cstheme="minorHAnsi"/>
                <w:sz w:val="18"/>
                <w:szCs w:val="18"/>
              </w:rPr>
            </w:pPr>
            <w:r w:rsidRPr="0075679D">
              <w:rPr>
                <w:rFonts w:ascii="Verdana" w:hAnsi="Verdana" w:cstheme="minorHAnsi"/>
                <w:sz w:val="18"/>
                <w:szCs w:val="18"/>
              </w:rPr>
              <w:t>Adres siedziby podmiotu przetwarzającego - prosimy o podanie adresu siedziby z CEIDG lub KRS:</w:t>
            </w:r>
          </w:p>
          <w:p w14:paraId="65DD62DC" w14:textId="22D84ECE" w:rsidR="002B3C41" w:rsidRPr="0075679D" w:rsidRDefault="005A3030" w:rsidP="002B3C41">
            <w:pPr>
              <w:rPr>
                <w:rFonts w:ascii="Verdana" w:hAnsi="Verdana" w:cstheme="minorHAnsi"/>
                <w:sz w:val="18"/>
                <w:szCs w:val="18"/>
              </w:rPr>
            </w:pPr>
            <w:r w:rsidRPr="0075679D">
              <w:rPr>
                <w:rFonts w:ascii="Verdana" w:hAnsi="Verdana" w:cstheme="minorHAnsi"/>
                <w:sz w:val="18"/>
                <w:szCs w:val="18"/>
              </w:rPr>
              <w:t>...</w:t>
            </w:r>
          </w:p>
        </w:tc>
      </w:tr>
      <w:tr w:rsidR="002B3C41" w:rsidRPr="0075679D"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75679D" w:rsidRDefault="002B3C41"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75679D" w:rsidRDefault="002B3C41" w:rsidP="002B3C41">
            <w:pPr>
              <w:rPr>
                <w:rFonts w:ascii="Verdana" w:hAnsi="Verdana" w:cstheme="minorHAnsi"/>
                <w:sz w:val="18"/>
                <w:szCs w:val="18"/>
              </w:rPr>
            </w:pPr>
            <w:r w:rsidRPr="0075679D">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75679D" w:rsidRDefault="005A3030" w:rsidP="00EA7FDF">
            <w:pPr>
              <w:pStyle w:val="opis"/>
              <w:spacing w:line="300" w:lineRule="auto"/>
              <w:ind w:left="0"/>
              <w:jc w:val="left"/>
              <w:rPr>
                <w:rFonts w:ascii="Verdana" w:hAnsi="Verdana" w:cstheme="minorHAnsi"/>
                <w:sz w:val="18"/>
                <w:szCs w:val="18"/>
              </w:rPr>
            </w:pPr>
            <w:r w:rsidRPr="0075679D">
              <w:rPr>
                <w:rFonts w:ascii="Verdana" w:hAnsi="Verdana" w:cstheme="minorHAnsi"/>
                <w:sz w:val="18"/>
                <w:szCs w:val="18"/>
              </w:rPr>
              <w:t>...</w:t>
            </w:r>
          </w:p>
        </w:tc>
      </w:tr>
      <w:tr w:rsidR="002B3C41" w:rsidRPr="0075679D"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75679D" w:rsidRDefault="002B3C41"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75679D" w:rsidRDefault="002B3C41" w:rsidP="002B3C41">
            <w:pPr>
              <w:rPr>
                <w:rFonts w:ascii="Verdana" w:hAnsi="Verdana" w:cstheme="minorHAnsi"/>
                <w:sz w:val="18"/>
                <w:szCs w:val="18"/>
              </w:rPr>
            </w:pPr>
            <w:r w:rsidRPr="0075679D">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75679D">
              <w:rPr>
                <w:rFonts w:ascii="Verdana" w:hAnsi="Verdana" w:cstheme="minorHAnsi"/>
                <w:sz w:val="18"/>
                <w:szCs w:val="18"/>
              </w:rPr>
              <w:t>teleadresowych (telefon, email):</w:t>
            </w:r>
          </w:p>
          <w:p w14:paraId="53B26880" w14:textId="30E78507" w:rsidR="002B3C41" w:rsidRPr="0075679D" w:rsidRDefault="005A3030" w:rsidP="00EA7FDF">
            <w:pPr>
              <w:pStyle w:val="opis"/>
              <w:spacing w:line="300" w:lineRule="auto"/>
              <w:ind w:left="0"/>
              <w:jc w:val="left"/>
              <w:rPr>
                <w:rFonts w:ascii="Verdana" w:hAnsi="Verdana" w:cstheme="minorHAnsi"/>
                <w:sz w:val="18"/>
                <w:szCs w:val="18"/>
              </w:rPr>
            </w:pPr>
            <w:r w:rsidRPr="0075679D">
              <w:rPr>
                <w:rFonts w:ascii="Verdana" w:hAnsi="Verdana" w:cstheme="minorHAnsi"/>
                <w:sz w:val="18"/>
                <w:szCs w:val="18"/>
              </w:rPr>
              <w:t>...</w:t>
            </w:r>
          </w:p>
        </w:tc>
      </w:tr>
      <w:tr w:rsidR="002B3C41" w:rsidRPr="0075679D"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75679D" w:rsidRDefault="00A42EF1"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75679D" w:rsidRDefault="00A42EF1" w:rsidP="00A42EF1">
            <w:pPr>
              <w:rPr>
                <w:rFonts w:ascii="Verdana" w:hAnsi="Verdana" w:cstheme="minorHAnsi"/>
                <w:sz w:val="18"/>
                <w:szCs w:val="18"/>
              </w:rPr>
            </w:pPr>
            <w:r w:rsidRPr="0075679D">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75679D" w:rsidRDefault="005A3030" w:rsidP="00EA7FDF">
            <w:pPr>
              <w:pStyle w:val="opis"/>
              <w:spacing w:line="300" w:lineRule="auto"/>
              <w:ind w:left="0"/>
              <w:jc w:val="left"/>
              <w:rPr>
                <w:rFonts w:ascii="Verdana" w:hAnsi="Verdana" w:cstheme="minorHAnsi"/>
                <w:sz w:val="18"/>
                <w:szCs w:val="18"/>
              </w:rPr>
            </w:pPr>
            <w:r w:rsidRPr="0075679D">
              <w:rPr>
                <w:rFonts w:ascii="Verdana" w:hAnsi="Verdana" w:cstheme="minorHAnsi"/>
                <w:sz w:val="18"/>
                <w:szCs w:val="18"/>
              </w:rPr>
              <w:t>...</w:t>
            </w:r>
          </w:p>
        </w:tc>
      </w:tr>
      <w:tr w:rsidR="00A42EF1" w:rsidRPr="0075679D"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75679D" w:rsidRDefault="00A42EF1"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75679D" w:rsidRDefault="00A42EF1" w:rsidP="00A42EF1">
            <w:pPr>
              <w:rPr>
                <w:rFonts w:ascii="Verdana" w:hAnsi="Verdana" w:cstheme="minorHAnsi"/>
                <w:sz w:val="18"/>
                <w:szCs w:val="18"/>
              </w:rPr>
            </w:pPr>
            <w:r w:rsidRPr="0075679D">
              <w:rPr>
                <w:rFonts w:ascii="Verdana" w:hAnsi="Verdana" w:cstheme="minorHAnsi"/>
                <w:sz w:val="18"/>
                <w:szCs w:val="18"/>
              </w:rPr>
              <w:t>Czy podmiot przetwarzający opracował polityki/procedury w zakresie ochrony danych osobowych?*</w:t>
            </w:r>
          </w:p>
          <w:p w14:paraId="3324579E" w14:textId="00C246A7" w:rsidR="00A42EF1" w:rsidRPr="0075679D" w:rsidRDefault="005A3030" w:rsidP="00EA7FDF">
            <w:pPr>
              <w:pStyle w:val="opis"/>
              <w:spacing w:line="300" w:lineRule="auto"/>
              <w:ind w:left="0"/>
              <w:jc w:val="left"/>
              <w:rPr>
                <w:rFonts w:ascii="Verdana" w:hAnsi="Verdana" w:cstheme="minorHAnsi"/>
                <w:sz w:val="18"/>
                <w:szCs w:val="18"/>
              </w:rPr>
            </w:pPr>
            <w:r w:rsidRPr="0075679D">
              <w:rPr>
                <w:rFonts w:ascii="Verdana" w:hAnsi="Verdana" w:cstheme="minorHAnsi"/>
                <w:sz w:val="18"/>
                <w:szCs w:val="18"/>
              </w:rPr>
              <w:t>...</w:t>
            </w:r>
          </w:p>
        </w:tc>
      </w:tr>
      <w:tr w:rsidR="00A42EF1" w:rsidRPr="0075679D"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75679D" w:rsidRDefault="00A42EF1"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75679D" w:rsidRDefault="00A42EF1" w:rsidP="00A42EF1">
            <w:pPr>
              <w:rPr>
                <w:rFonts w:ascii="Verdana" w:hAnsi="Verdana" w:cstheme="minorHAnsi"/>
                <w:sz w:val="18"/>
                <w:szCs w:val="18"/>
              </w:rPr>
            </w:pPr>
            <w:r w:rsidRPr="0075679D">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75679D" w:rsidRDefault="005A3030" w:rsidP="00EA7FDF">
            <w:pPr>
              <w:pStyle w:val="opis"/>
              <w:spacing w:line="300" w:lineRule="auto"/>
              <w:ind w:left="0"/>
              <w:jc w:val="left"/>
              <w:rPr>
                <w:rFonts w:ascii="Verdana" w:hAnsi="Verdana" w:cstheme="minorHAnsi"/>
                <w:sz w:val="18"/>
                <w:szCs w:val="18"/>
              </w:rPr>
            </w:pPr>
            <w:r w:rsidRPr="0075679D">
              <w:rPr>
                <w:rFonts w:ascii="Verdana" w:hAnsi="Verdana" w:cstheme="minorHAnsi"/>
                <w:sz w:val="18"/>
                <w:szCs w:val="18"/>
              </w:rPr>
              <w:t>...</w:t>
            </w:r>
          </w:p>
        </w:tc>
      </w:tr>
      <w:tr w:rsidR="00A42EF1" w:rsidRPr="0075679D"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75679D" w:rsidRDefault="00A42EF1"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75679D" w:rsidRDefault="00A42EF1" w:rsidP="00A42EF1">
            <w:pPr>
              <w:rPr>
                <w:rFonts w:ascii="Verdana" w:hAnsi="Verdana" w:cstheme="minorHAnsi"/>
                <w:sz w:val="18"/>
                <w:szCs w:val="18"/>
              </w:rPr>
            </w:pPr>
            <w:r w:rsidRPr="0075679D">
              <w:rPr>
                <w:rFonts w:ascii="Verdana" w:hAnsi="Verdana" w:cstheme="minorHAnsi"/>
                <w:sz w:val="18"/>
                <w:szCs w:val="18"/>
              </w:rPr>
              <w:t>Czy pracownicy podmiotu zostali zobowiązani do zachowania poufności przetwarzanych danych osobowych?</w:t>
            </w:r>
          </w:p>
          <w:p w14:paraId="35A3AC29" w14:textId="033FC815" w:rsidR="00A42EF1" w:rsidRPr="0075679D" w:rsidRDefault="005A3030" w:rsidP="00EA7FDF">
            <w:pPr>
              <w:pStyle w:val="opis"/>
              <w:spacing w:line="300" w:lineRule="auto"/>
              <w:ind w:left="0"/>
              <w:jc w:val="left"/>
              <w:rPr>
                <w:rFonts w:ascii="Verdana" w:hAnsi="Verdana" w:cstheme="minorHAnsi"/>
                <w:sz w:val="18"/>
                <w:szCs w:val="18"/>
              </w:rPr>
            </w:pPr>
            <w:r w:rsidRPr="0075679D">
              <w:rPr>
                <w:rFonts w:ascii="Verdana" w:hAnsi="Verdana" w:cstheme="minorHAnsi"/>
                <w:sz w:val="18"/>
                <w:szCs w:val="18"/>
              </w:rPr>
              <w:t>...</w:t>
            </w:r>
          </w:p>
        </w:tc>
      </w:tr>
      <w:tr w:rsidR="00A42EF1" w:rsidRPr="0075679D"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75679D" w:rsidRDefault="00A42EF1"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75679D" w:rsidRDefault="00A42EF1" w:rsidP="00A42EF1">
            <w:pPr>
              <w:rPr>
                <w:rFonts w:ascii="Verdana" w:hAnsi="Verdana" w:cstheme="minorHAnsi"/>
                <w:sz w:val="18"/>
                <w:szCs w:val="18"/>
              </w:rPr>
            </w:pPr>
            <w:r w:rsidRPr="0075679D">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75679D" w:rsidRDefault="005A3030" w:rsidP="00A42EF1">
            <w:pPr>
              <w:rPr>
                <w:rFonts w:ascii="Verdana" w:hAnsi="Verdana" w:cstheme="minorHAnsi"/>
                <w:sz w:val="18"/>
                <w:szCs w:val="18"/>
              </w:rPr>
            </w:pPr>
            <w:r w:rsidRPr="0075679D">
              <w:rPr>
                <w:rFonts w:ascii="Verdana" w:hAnsi="Verdana" w:cstheme="minorHAnsi"/>
                <w:sz w:val="18"/>
                <w:szCs w:val="18"/>
              </w:rPr>
              <w:t>...</w:t>
            </w:r>
          </w:p>
        </w:tc>
      </w:tr>
      <w:tr w:rsidR="00A42EF1" w:rsidRPr="0075679D"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75679D" w:rsidRDefault="00602514"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75679D" w:rsidRDefault="00602514" w:rsidP="00602514">
            <w:pPr>
              <w:rPr>
                <w:rFonts w:ascii="Verdana" w:hAnsi="Verdana" w:cstheme="minorHAnsi"/>
                <w:sz w:val="18"/>
                <w:szCs w:val="18"/>
              </w:rPr>
            </w:pPr>
            <w:r w:rsidRPr="0075679D">
              <w:rPr>
                <w:rFonts w:ascii="Verdana" w:hAnsi="Verdana" w:cstheme="minorHAnsi"/>
                <w:sz w:val="18"/>
                <w:szCs w:val="18"/>
              </w:rPr>
              <w:t>Czy podmiot przetwarzający korzysta wyłącznie z licencjonowanych programów/systemów teleinformatycznych?</w:t>
            </w:r>
          </w:p>
          <w:p w14:paraId="7E62B5E2" w14:textId="79DF4193" w:rsidR="00A42EF1" w:rsidRPr="0075679D" w:rsidRDefault="005A3030" w:rsidP="00A42EF1">
            <w:pPr>
              <w:rPr>
                <w:rFonts w:ascii="Verdana" w:hAnsi="Verdana" w:cstheme="minorHAnsi"/>
                <w:sz w:val="18"/>
                <w:szCs w:val="18"/>
              </w:rPr>
            </w:pPr>
            <w:r w:rsidRPr="0075679D">
              <w:rPr>
                <w:rFonts w:ascii="Verdana" w:hAnsi="Verdana" w:cstheme="minorHAnsi"/>
                <w:sz w:val="18"/>
                <w:szCs w:val="18"/>
              </w:rPr>
              <w:t>...</w:t>
            </w:r>
          </w:p>
        </w:tc>
      </w:tr>
      <w:tr w:rsidR="00602514" w:rsidRPr="0075679D"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75679D" w:rsidRDefault="00602514"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75679D" w:rsidRDefault="00602514" w:rsidP="00602514">
            <w:pPr>
              <w:rPr>
                <w:rFonts w:ascii="Verdana" w:hAnsi="Verdana" w:cstheme="minorHAnsi"/>
                <w:sz w:val="18"/>
                <w:szCs w:val="18"/>
              </w:rPr>
            </w:pPr>
            <w:r w:rsidRPr="0075679D">
              <w:rPr>
                <w:rFonts w:ascii="Verdana" w:hAnsi="Verdana" w:cstheme="minorHAnsi"/>
                <w:sz w:val="18"/>
                <w:szCs w:val="18"/>
              </w:rPr>
              <w:t xml:space="preserve">W jaki sposób przechowywane są dane osobowe w formie papierowej i/lub w formie elektronicznej </w:t>
            </w:r>
            <w:r w:rsidR="003577C4" w:rsidRPr="0075679D">
              <w:rPr>
                <w:rFonts w:ascii="Verdana" w:hAnsi="Verdana" w:cstheme="minorHAnsi"/>
                <w:sz w:val="18"/>
                <w:szCs w:val="18"/>
              </w:rPr>
              <w:br/>
            </w:r>
            <w:r w:rsidRPr="0075679D">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75679D" w:rsidRDefault="005A3030" w:rsidP="00A42EF1">
            <w:pPr>
              <w:rPr>
                <w:rFonts w:ascii="Verdana" w:hAnsi="Verdana" w:cstheme="minorHAnsi"/>
                <w:sz w:val="18"/>
                <w:szCs w:val="18"/>
              </w:rPr>
            </w:pPr>
            <w:r w:rsidRPr="0075679D">
              <w:rPr>
                <w:rFonts w:ascii="Verdana" w:hAnsi="Verdana" w:cstheme="minorHAnsi"/>
                <w:sz w:val="18"/>
                <w:szCs w:val="18"/>
              </w:rPr>
              <w:t>...</w:t>
            </w:r>
          </w:p>
        </w:tc>
      </w:tr>
      <w:tr w:rsidR="00602514" w:rsidRPr="0075679D"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75679D" w:rsidRDefault="00602514"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75679D" w:rsidRDefault="00602514" w:rsidP="00602514">
            <w:pPr>
              <w:rPr>
                <w:rFonts w:ascii="Verdana" w:hAnsi="Verdana" w:cstheme="minorHAnsi"/>
                <w:sz w:val="18"/>
                <w:szCs w:val="18"/>
              </w:rPr>
            </w:pPr>
            <w:r w:rsidRPr="0075679D">
              <w:rPr>
                <w:rFonts w:ascii="Verdana" w:hAnsi="Verdana" w:cstheme="minorHAnsi"/>
                <w:sz w:val="18"/>
                <w:szCs w:val="18"/>
              </w:rPr>
              <w:t xml:space="preserve">Czy podmiot przetwarzający tworzy kopie zapasowe dla systemów teleinformatycznych? </w:t>
            </w:r>
          </w:p>
          <w:p w14:paraId="36506F05" w14:textId="1686E325" w:rsidR="00602514" w:rsidRPr="0075679D" w:rsidRDefault="005A3030" w:rsidP="00602514">
            <w:pPr>
              <w:rPr>
                <w:rFonts w:ascii="Verdana" w:hAnsi="Verdana" w:cstheme="minorHAnsi"/>
                <w:sz w:val="18"/>
                <w:szCs w:val="18"/>
              </w:rPr>
            </w:pPr>
            <w:r w:rsidRPr="0075679D">
              <w:rPr>
                <w:rFonts w:ascii="Verdana" w:hAnsi="Verdana" w:cstheme="minorHAnsi"/>
                <w:sz w:val="18"/>
                <w:szCs w:val="18"/>
              </w:rPr>
              <w:t>...</w:t>
            </w:r>
          </w:p>
        </w:tc>
      </w:tr>
      <w:tr w:rsidR="00602514" w:rsidRPr="0075679D"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75679D" w:rsidRDefault="00602514"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75679D" w:rsidRDefault="00602514" w:rsidP="00602514">
            <w:pPr>
              <w:rPr>
                <w:rFonts w:ascii="Verdana" w:hAnsi="Verdana" w:cstheme="minorHAnsi"/>
                <w:sz w:val="18"/>
                <w:szCs w:val="18"/>
              </w:rPr>
            </w:pPr>
            <w:r w:rsidRPr="0075679D">
              <w:rPr>
                <w:rFonts w:ascii="Verdana" w:hAnsi="Verdana" w:cstheme="minorHAnsi"/>
                <w:sz w:val="18"/>
                <w:szCs w:val="18"/>
              </w:rPr>
              <w:t xml:space="preserve">Czy podmiot przetwarzający umożliwia realizację prawa jednostki zgodnie z RODO? </w:t>
            </w:r>
          </w:p>
          <w:p w14:paraId="35679102" w14:textId="3903B667" w:rsidR="00602514" w:rsidRPr="0075679D" w:rsidRDefault="005A3030" w:rsidP="00602514">
            <w:pPr>
              <w:rPr>
                <w:rFonts w:ascii="Verdana" w:hAnsi="Verdana" w:cstheme="minorHAnsi"/>
                <w:sz w:val="18"/>
                <w:szCs w:val="18"/>
              </w:rPr>
            </w:pPr>
            <w:r w:rsidRPr="0075679D">
              <w:rPr>
                <w:rFonts w:ascii="Verdana" w:hAnsi="Verdana" w:cstheme="minorHAnsi"/>
                <w:sz w:val="18"/>
                <w:szCs w:val="18"/>
              </w:rPr>
              <w:t>...</w:t>
            </w:r>
          </w:p>
        </w:tc>
      </w:tr>
      <w:tr w:rsidR="00602514" w:rsidRPr="0075679D"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75679D" w:rsidRDefault="00602514"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75679D" w:rsidRDefault="00602514" w:rsidP="00602514">
            <w:pPr>
              <w:rPr>
                <w:rFonts w:ascii="Verdana" w:hAnsi="Verdana" w:cstheme="minorHAnsi"/>
                <w:sz w:val="18"/>
                <w:szCs w:val="18"/>
              </w:rPr>
            </w:pPr>
            <w:r w:rsidRPr="0075679D">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75679D" w:rsidRDefault="005A3030" w:rsidP="00602514">
            <w:pPr>
              <w:rPr>
                <w:rFonts w:ascii="Verdana" w:hAnsi="Verdana" w:cstheme="minorHAnsi"/>
                <w:sz w:val="18"/>
                <w:szCs w:val="18"/>
              </w:rPr>
            </w:pPr>
            <w:r w:rsidRPr="0075679D">
              <w:rPr>
                <w:rFonts w:ascii="Verdana" w:hAnsi="Verdana" w:cstheme="minorHAnsi"/>
                <w:sz w:val="18"/>
                <w:szCs w:val="18"/>
              </w:rPr>
              <w:t>...</w:t>
            </w:r>
          </w:p>
        </w:tc>
      </w:tr>
      <w:tr w:rsidR="00602514" w:rsidRPr="0075679D"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75679D" w:rsidRDefault="00602514" w:rsidP="00EA7FDF">
            <w:pPr>
              <w:pStyle w:val="opis"/>
              <w:tabs>
                <w:tab w:val="left" w:pos="415"/>
              </w:tabs>
              <w:spacing w:line="300" w:lineRule="auto"/>
              <w:ind w:left="0" w:right="0"/>
              <w:jc w:val="center"/>
              <w:rPr>
                <w:rFonts w:ascii="Verdana" w:hAnsi="Verdana" w:cstheme="minorHAnsi"/>
                <w:sz w:val="18"/>
                <w:szCs w:val="18"/>
              </w:rPr>
            </w:pPr>
            <w:r w:rsidRPr="0075679D">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75679D" w:rsidRDefault="00602514" w:rsidP="00602514">
            <w:pPr>
              <w:rPr>
                <w:rFonts w:ascii="Verdana" w:hAnsi="Verdana" w:cstheme="minorHAnsi"/>
                <w:sz w:val="18"/>
                <w:szCs w:val="18"/>
              </w:rPr>
            </w:pPr>
            <w:r w:rsidRPr="0075679D">
              <w:rPr>
                <w:rFonts w:ascii="Verdana" w:hAnsi="Verdana" w:cstheme="minorHAnsi"/>
                <w:sz w:val="18"/>
                <w:szCs w:val="18"/>
              </w:rPr>
              <w:t>Prosimy o wskazanie danych osoby wypełniającej ankietę (imię, nazwisko, stanowisko, telefon, adres email):</w:t>
            </w:r>
          </w:p>
          <w:p w14:paraId="7AAAF63B" w14:textId="7BB97644" w:rsidR="00602514" w:rsidRPr="0075679D" w:rsidRDefault="005A3030" w:rsidP="00602514">
            <w:pPr>
              <w:rPr>
                <w:rFonts w:ascii="Verdana" w:hAnsi="Verdana" w:cstheme="minorHAnsi"/>
                <w:sz w:val="18"/>
                <w:szCs w:val="18"/>
              </w:rPr>
            </w:pPr>
            <w:r w:rsidRPr="0075679D">
              <w:rPr>
                <w:rFonts w:ascii="Verdana" w:hAnsi="Verdana" w:cstheme="minorHAnsi"/>
                <w:sz w:val="18"/>
                <w:szCs w:val="18"/>
              </w:rPr>
              <w:t>...</w:t>
            </w:r>
          </w:p>
        </w:tc>
      </w:tr>
    </w:tbl>
    <w:p w14:paraId="7B02FA16" w14:textId="77777777" w:rsidR="00602514" w:rsidRPr="0075679D" w:rsidRDefault="00602514" w:rsidP="00533FAA">
      <w:pPr>
        <w:rPr>
          <w:rFonts w:ascii="Verdana" w:hAnsi="Verdana" w:cstheme="minorHAnsi"/>
          <w:sz w:val="18"/>
          <w:szCs w:val="18"/>
        </w:rPr>
      </w:pPr>
    </w:p>
    <w:p w14:paraId="35F0BDA1" w14:textId="4F25DFAE" w:rsidR="00533FAA" w:rsidRPr="0075679D" w:rsidRDefault="00A42EF1" w:rsidP="00533FAA">
      <w:pPr>
        <w:rPr>
          <w:rFonts w:ascii="Verdana" w:hAnsi="Verdana" w:cstheme="minorHAnsi"/>
          <w:sz w:val="18"/>
          <w:szCs w:val="18"/>
        </w:rPr>
      </w:pPr>
      <w:r w:rsidRPr="0075679D">
        <w:rPr>
          <w:rFonts w:ascii="Verdana" w:hAnsi="Verdana" w:cstheme="minorHAnsi"/>
          <w:sz w:val="18"/>
          <w:szCs w:val="18"/>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56AC6A85" w:rsidR="00187229" w:rsidRDefault="00970912" w:rsidP="00201D4A">
          <w:pPr>
            <w:suppressAutoHyphens/>
            <w:ind w:right="187"/>
            <w:rPr>
              <w:rFonts w:asciiTheme="majorHAnsi" w:hAnsiTheme="majorHAnsi"/>
              <w:color w:val="000000" w:themeColor="text1"/>
              <w:sz w:val="14"/>
              <w:szCs w:val="18"/>
              <w:lang w:eastAsia="pl-PL"/>
            </w:rPr>
          </w:pPr>
          <w:r w:rsidRPr="00970912">
            <w:rPr>
              <w:rFonts w:asciiTheme="minorHAnsi" w:hAnsiTheme="minorHAnsi"/>
              <w:color w:val="000000" w:themeColor="text1"/>
              <w:sz w:val="14"/>
              <w:szCs w:val="18"/>
              <w:lang w:eastAsia="pl-PL"/>
            </w:rPr>
            <w:t>POST/DYS/OZ/GZ/</w:t>
          </w:r>
          <w:r w:rsidR="0075679D">
            <w:rPr>
              <w:rFonts w:asciiTheme="minorHAnsi" w:hAnsiTheme="minorHAnsi"/>
              <w:color w:val="000000" w:themeColor="text1"/>
              <w:sz w:val="14"/>
              <w:szCs w:val="18"/>
              <w:lang w:eastAsia="pl-PL"/>
            </w:rPr>
            <w:t>01182</w:t>
          </w:r>
          <w:r w:rsidRPr="00970912">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020"/>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679D"/>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912"/>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0755"/>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2362"/>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94C"/>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3.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DE658F53-1394-4A9B-B217-0B1F53970B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502</Words>
  <Characters>3014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41</cp:revision>
  <cp:lastPrinted>2021-02-26T13:14:00Z</cp:lastPrinted>
  <dcterms:created xsi:type="dcterms:W3CDTF">2025-06-13T09:39:00Z</dcterms:created>
  <dcterms:modified xsi:type="dcterms:W3CDTF">2026-04-02T11:15:00Z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